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293A9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E7762">
          <w:rPr>
            <w:webHidden/>
          </w:rPr>
          <w:t>2</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6E7762">
        <w:rPr>
          <w:color w:val="000000"/>
          <w:sz w:val="24"/>
          <w:szCs w:val="24"/>
        </w:rPr>
        <w:t xml:space="preserve">№ </w:t>
      </w:r>
      <w:r w:rsidR="00390215">
        <w:rPr>
          <w:color w:val="000000"/>
          <w:sz w:val="24"/>
          <w:szCs w:val="24"/>
        </w:rPr>
        <w:t>63</w:t>
      </w:r>
      <w:r w:rsidR="00C61209" w:rsidRPr="006E7762">
        <w:rPr>
          <w:sz w:val="24"/>
          <w:szCs w:val="24"/>
        </w:rPr>
        <w:t>/1</w:t>
      </w:r>
      <w:r w:rsidR="006E7762" w:rsidRPr="006E7762">
        <w:rPr>
          <w:sz w:val="24"/>
          <w:szCs w:val="24"/>
        </w:rPr>
        <w:t>9</w:t>
      </w:r>
      <w:r w:rsidR="00F615D3" w:rsidRPr="006E7762">
        <w:rPr>
          <w:sz w:val="24"/>
          <w:szCs w:val="24"/>
        </w:rPr>
        <w:t xml:space="preserve"> от </w:t>
      </w:r>
      <w:r w:rsidR="007D48E6">
        <w:rPr>
          <w:sz w:val="24"/>
          <w:szCs w:val="24"/>
        </w:rPr>
        <w:t>1</w:t>
      </w:r>
      <w:r w:rsidR="00390215">
        <w:rPr>
          <w:sz w:val="24"/>
          <w:szCs w:val="24"/>
        </w:rPr>
        <w:t>8</w:t>
      </w:r>
      <w:r w:rsidR="00F615D3" w:rsidRPr="006E7762">
        <w:rPr>
          <w:sz w:val="24"/>
          <w:szCs w:val="24"/>
        </w:rPr>
        <w:t>.</w:t>
      </w:r>
      <w:r w:rsidR="006E7762" w:rsidRPr="006E7762">
        <w:rPr>
          <w:sz w:val="24"/>
          <w:szCs w:val="24"/>
        </w:rPr>
        <w:t>10</w:t>
      </w:r>
      <w:r w:rsidR="00F615D3" w:rsidRPr="006E7762">
        <w:rPr>
          <w:sz w:val="24"/>
          <w:szCs w:val="24"/>
        </w:rPr>
        <w:t>.201</w:t>
      </w:r>
      <w:r w:rsidR="006E7762" w:rsidRPr="006E7762">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раз</w:t>
      </w:r>
      <w:bookmarkStart w:id="4" w:name="_GoBack"/>
      <w:bookmarkEnd w:id="4"/>
      <w:r w:rsidRPr="00DB142F">
        <w:rPr>
          <w:color w:val="000000"/>
          <w:sz w:val="24"/>
          <w:szCs w:val="24"/>
        </w:rPr>
        <w:t xml:space="preserve">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4447F6" w:rsidP="002E6D41">
            <w:pPr>
              <w:autoSpaceDE w:val="0"/>
              <w:autoSpaceDN w:val="0"/>
              <w:adjustRightInd w:val="0"/>
              <w:spacing w:line="276" w:lineRule="auto"/>
              <w:ind w:right="-72" w:firstLine="0"/>
              <w:jc w:val="left"/>
              <w:rPr>
                <w:bCs/>
                <w:sz w:val="24"/>
                <w:szCs w:val="24"/>
              </w:rPr>
            </w:pPr>
            <w:r>
              <w:rPr>
                <w:b/>
                <w:bCs/>
                <w:color w:val="000000"/>
                <w:sz w:val="24"/>
                <w:szCs w:val="24"/>
              </w:rPr>
              <w:t>Расходные материалы и оборудование ИТ (АСУТП)</w:t>
            </w:r>
            <w:r>
              <w:rPr>
                <w:b/>
                <w:bCs/>
                <w:color w:val="000000"/>
                <w:sz w:val="24"/>
                <w:szCs w:val="24"/>
              </w:rPr>
              <w:t xml:space="preserve"> (или аналоги)</w:t>
            </w:r>
            <w:r w:rsidR="00390215">
              <w:rPr>
                <w:b/>
                <w:bCs/>
                <w:color w:val="000000"/>
                <w:sz w:val="24"/>
                <w:szCs w:val="24"/>
              </w:rPr>
              <w:t>, лоты 1-3</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w:t>
            </w:r>
            <w:r w:rsidR="007512DA">
              <w:rPr>
                <w:sz w:val="24"/>
                <w:szCs w:val="24"/>
                <w:lang w:eastAsia="en-US"/>
              </w:rPr>
              <w:t xml:space="preserve"> </w:t>
            </w:r>
            <w:r w:rsidRPr="00032D37">
              <w:rPr>
                <w:sz w:val="24"/>
                <w:szCs w:val="24"/>
                <w:lang w:eastAsia="en-US"/>
              </w:rPr>
              <w:t>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6E7762"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6E7762">
                <w:rPr>
                  <w:rStyle w:val="af2"/>
                  <w:sz w:val="24"/>
                  <w:szCs w:val="24"/>
                </w:rPr>
                <w:t>http://www.unipro.energy/purchase/documents/</w:t>
              </w:r>
            </w:hyperlink>
            <w:r w:rsidRPr="006E7762">
              <w:rPr>
                <w:sz w:val="24"/>
                <w:szCs w:val="24"/>
                <w:lang w:eastAsia="en-US"/>
              </w:rPr>
              <w:t>)</w:t>
            </w:r>
          </w:p>
          <w:p w:rsidR="00BC5425" w:rsidRPr="004747FE" w:rsidRDefault="00BC5425" w:rsidP="004447F6">
            <w:pPr>
              <w:tabs>
                <w:tab w:val="left" w:pos="386"/>
              </w:tabs>
              <w:spacing w:line="276" w:lineRule="auto"/>
              <w:ind w:firstLine="0"/>
              <w:jc w:val="left"/>
              <w:rPr>
                <w:sz w:val="24"/>
                <w:szCs w:val="24"/>
                <w:lang w:eastAsia="en-US"/>
              </w:rPr>
            </w:pPr>
            <w:r w:rsidRPr="006E7762">
              <w:rPr>
                <w:sz w:val="24"/>
                <w:szCs w:val="24"/>
                <w:lang w:eastAsia="en-US"/>
              </w:rPr>
              <w:t>Дата публикации Уведомления:</w:t>
            </w:r>
            <w:r w:rsidR="00D92B0A" w:rsidRPr="006E7762">
              <w:rPr>
                <w:sz w:val="24"/>
                <w:szCs w:val="24"/>
                <w:lang w:eastAsia="en-US"/>
              </w:rPr>
              <w:t xml:space="preserve"> </w:t>
            </w:r>
            <w:r w:rsidR="004447F6">
              <w:rPr>
                <w:sz w:val="24"/>
                <w:szCs w:val="24"/>
                <w:lang w:eastAsia="en-US"/>
              </w:rPr>
              <w:t>18</w:t>
            </w:r>
            <w:r w:rsidRPr="006E7762">
              <w:rPr>
                <w:sz w:val="24"/>
                <w:szCs w:val="24"/>
                <w:lang w:eastAsia="en-US"/>
              </w:rPr>
              <w:t>.</w:t>
            </w:r>
            <w:r w:rsidR="00DB142F" w:rsidRPr="006E7762">
              <w:rPr>
                <w:sz w:val="24"/>
                <w:szCs w:val="24"/>
                <w:lang w:eastAsia="en-US"/>
              </w:rPr>
              <w:t>10</w:t>
            </w:r>
            <w:r w:rsidRPr="006E7762">
              <w:rPr>
                <w:sz w:val="24"/>
                <w:szCs w:val="24"/>
                <w:lang w:eastAsia="en-US"/>
              </w:rPr>
              <w:t>.20</w:t>
            </w:r>
            <w:r w:rsidR="00D92B0A" w:rsidRPr="006E7762">
              <w:rPr>
                <w:sz w:val="24"/>
                <w:szCs w:val="24"/>
                <w:lang w:eastAsia="en-US"/>
              </w:rPr>
              <w:t>1</w:t>
            </w:r>
            <w:r w:rsidR="006E7762" w:rsidRPr="006E7762">
              <w:rPr>
                <w:sz w:val="24"/>
                <w:szCs w:val="24"/>
                <w:lang w:eastAsia="en-US"/>
              </w:rPr>
              <w:t>9</w:t>
            </w:r>
            <w:r w:rsidR="00D92B0A" w:rsidRPr="006E7762">
              <w:rPr>
                <w:sz w:val="24"/>
                <w:szCs w:val="24"/>
                <w:lang w:eastAsia="en-US"/>
              </w:rPr>
              <w:t xml:space="preserve"> </w:t>
            </w:r>
            <w:r w:rsidRPr="006E7762">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6E7762" w:rsidRDefault="00BC5425" w:rsidP="00F3026D">
            <w:pPr>
              <w:spacing w:line="276" w:lineRule="auto"/>
              <w:ind w:right="153" w:firstLine="0"/>
              <w:jc w:val="left"/>
              <w:rPr>
                <w:sz w:val="24"/>
                <w:szCs w:val="24"/>
                <w:lang w:eastAsia="en-US"/>
              </w:rPr>
            </w:pPr>
            <w:r w:rsidRPr="006E7762">
              <w:rPr>
                <w:b/>
                <w:sz w:val="24"/>
                <w:szCs w:val="24"/>
                <w:lang w:eastAsia="en-US"/>
              </w:rPr>
              <w:t>Дата окончания приема Предложения*:</w:t>
            </w:r>
            <w:r w:rsidRPr="006E7762">
              <w:rPr>
                <w:sz w:val="24"/>
                <w:szCs w:val="24"/>
                <w:lang w:eastAsia="en-US"/>
              </w:rPr>
              <w:t xml:space="preserve">                                        до </w:t>
            </w:r>
            <w:r w:rsidR="000D23C6" w:rsidRPr="006E7762">
              <w:rPr>
                <w:sz w:val="24"/>
                <w:szCs w:val="24"/>
                <w:lang w:eastAsia="en-US"/>
              </w:rPr>
              <w:t>1</w:t>
            </w:r>
            <w:r w:rsidR="006E7762">
              <w:rPr>
                <w:sz w:val="24"/>
                <w:szCs w:val="24"/>
                <w:lang w:eastAsia="en-US"/>
              </w:rPr>
              <w:t>0</w:t>
            </w:r>
            <w:r w:rsidRPr="006E7762">
              <w:rPr>
                <w:sz w:val="24"/>
                <w:szCs w:val="24"/>
                <w:lang w:eastAsia="en-US"/>
              </w:rPr>
              <w:t>:00 (</w:t>
            </w:r>
            <w:r w:rsidR="000D23C6" w:rsidRPr="006E7762">
              <w:rPr>
                <w:sz w:val="24"/>
                <w:szCs w:val="24"/>
                <w:lang w:eastAsia="en-US"/>
              </w:rPr>
              <w:t>МСК</w:t>
            </w:r>
            <w:r w:rsidRPr="006E7762">
              <w:rPr>
                <w:sz w:val="24"/>
                <w:szCs w:val="24"/>
                <w:lang w:eastAsia="en-US"/>
              </w:rPr>
              <w:t xml:space="preserve">) </w:t>
            </w:r>
            <w:r w:rsidR="007D48E6">
              <w:rPr>
                <w:sz w:val="24"/>
                <w:szCs w:val="24"/>
                <w:lang w:eastAsia="en-US"/>
              </w:rPr>
              <w:t>2</w:t>
            </w:r>
            <w:r w:rsidR="004447F6">
              <w:rPr>
                <w:sz w:val="24"/>
                <w:szCs w:val="24"/>
                <w:lang w:eastAsia="en-US"/>
              </w:rPr>
              <w:t>5</w:t>
            </w:r>
            <w:r w:rsidRPr="006E7762">
              <w:rPr>
                <w:sz w:val="24"/>
                <w:szCs w:val="24"/>
                <w:lang w:eastAsia="en-US"/>
              </w:rPr>
              <w:t>.</w:t>
            </w:r>
            <w:r w:rsidR="00DB142F" w:rsidRPr="006E7762">
              <w:rPr>
                <w:sz w:val="24"/>
                <w:szCs w:val="24"/>
                <w:lang w:eastAsia="en-US"/>
              </w:rPr>
              <w:t>1</w:t>
            </w:r>
            <w:r w:rsidR="006E7762" w:rsidRPr="006E7762">
              <w:rPr>
                <w:sz w:val="24"/>
                <w:szCs w:val="24"/>
                <w:lang w:eastAsia="en-US"/>
              </w:rPr>
              <w:t>0</w:t>
            </w:r>
            <w:r w:rsidR="000D23C6" w:rsidRPr="006E7762">
              <w:rPr>
                <w:sz w:val="24"/>
                <w:szCs w:val="24"/>
                <w:lang w:eastAsia="en-US"/>
              </w:rPr>
              <w:t>.</w:t>
            </w:r>
            <w:r w:rsidRPr="006E7762">
              <w:rPr>
                <w:sz w:val="24"/>
                <w:szCs w:val="24"/>
                <w:lang w:eastAsia="en-US"/>
              </w:rPr>
              <w:t>20</w:t>
            </w:r>
            <w:r w:rsidR="000D23C6" w:rsidRPr="006E7762">
              <w:rPr>
                <w:sz w:val="24"/>
                <w:szCs w:val="24"/>
                <w:lang w:eastAsia="en-US"/>
              </w:rPr>
              <w:t>1</w:t>
            </w:r>
            <w:r w:rsidR="006E7762" w:rsidRPr="006E7762">
              <w:rPr>
                <w:sz w:val="24"/>
                <w:szCs w:val="24"/>
                <w:lang w:eastAsia="en-US"/>
              </w:rPr>
              <w:t>9</w:t>
            </w:r>
            <w:r w:rsidR="000D23C6" w:rsidRPr="006E7762">
              <w:rPr>
                <w:sz w:val="24"/>
                <w:szCs w:val="24"/>
                <w:lang w:eastAsia="en-US"/>
              </w:rPr>
              <w:t xml:space="preserve"> </w:t>
            </w:r>
            <w:r w:rsidRPr="006E7762">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6E7762">
              <w:rPr>
                <w:sz w:val="24"/>
                <w:szCs w:val="24"/>
              </w:rPr>
              <w:t>*</w:t>
            </w:r>
            <w:r w:rsidRPr="006E7762">
              <w:rPr>
                <w:i/>
                <w:sz w:val="24"/>
                <w:szCs w:val="24"/>
              </w:rPr>
              <w:t>Организатор имеет право</w:t>
            </w:r>
            <w:r w:rsidRPr="004747FE">
              <w:rPr>
                <w:i/>
                <w:sz w:val="24"/>
                <w:szCs w:val="24"/>
              </w:rPr>
              <w:t xml:space="preserve">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4447F6">
              <w:rPr>
                <w:sz w:val="24"/>
                <w:szCs w:val="24"/>
              </w:rPr>
              <w:t>10</w:t>
            </w:r>
            <w:r w:rsidR="00C61209" w:rsidRPr="00DB142F">
              <w:rPr>
                <w:sz w:val="24"/>
                <w:szCs w:val="24"/>
              </w:rPr>
              <w:t xml:space="preserve"> </w:t>
            </w:r>
            <w:r w:rsidR="007D48E6">
              <w:rPr>
                <w:sz w:val="24"/>
                <w:szCs w:val="24"/>
              </w:rPr>
              <w:t>февраля</w:t>
            </w:r>
            <w:r w:rsidR="00C61209" w:rsidRPr="00DB142F">
              <w:rPr>
                <w:sz w:val="24"/>
                <w:szCs w:val="24"/>
              </w:rPr>
              <w:t xml:space="preserve">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4447F6" w:rsidRPr="004747FE" w:rsidRDefault="004447F6" w:rsidP="00AC3132">
            <w:pPr>
              <w:tabs>
                <w:tab w:val="left" w:pos="0"/>
                <w:tab w:val="left" w:pos="5657"/>
              </w:tabs>
              <w:spacing w:line="276" w:lineRule="auto"/>
              <w:ind w:right="153" w:firstLine="0"/>
              <w:jc w:val="left"/>
              <w:rPr>
                <w:sz w:val="24"/>
                <w:szCs w:val="24"/>
              </w:rPr>
            </w:pPr>
            <w:r>
              <w:rPr>
                <w:sz w:val="24"/>
                <w:szCs w:val="24"/>
              </w:rPr>
              <w:t>-допускается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lastRenderedPageBreak/>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4447F6" w:rsidRDefault="004447F6" w:rsidP="00B93BB6">
      <w:pPr>
        <w:spacing w:line="276" w:lineRule="auto"/>
        <w:ind w:firstLine="0"/>
        <w:rPr>
          <w:b/>
          <w:sz w:val="24"/>
          <w:szCs w:val="24"/>
        </w:rPr>
      </w:pPr>
      <w:r w:rsidRPr="004447F6">
        <w:rPr>
          <w:b/>
          <w:sz w:val="24"/>
          <w:szCs w:val="24"/>
        </w:rPr>
        <w:t>лот №1:</w:t>
      </w: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4447F6">
              <w:rPr>
                <w:b/>
                <w:bCs/>
                <w:sz w:val="24"/>
                <w:szCs w:val="24"/>
              </w:rPr>
              <w:t>лот №2:</w:t>
            </w:r>
          </w:p>
          <w:p w:rsidR="004447F6" w:rsidRPr="001F2C0F" w:rsidRDefault="004447F6" w:rsidP="009E1B20">
            <w:pPr>
              <w:spacing w:line="276" w:lineRule="auto"/>
              <w:ind w:firstLine="0"/>
              <w:rPr>
                <w:b/>
                <w:bCs/>
                <w:sz w:val="24"/>
                <w:szCs w:val="24"/>
              </w:rPr>
            </w:pPr>
          </w:p>
        </w:tc>
        <w:tc>
          <w:tcPr>
            <w:tcW w:w="5184" w:type="dxa"/>
          </w:tcPr>
          <w:p w:rsidR="004447F6" w:rsidRPr="001F2C0F"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4447F6">
              <w:rPr>
                <w:b/>
                <w:bCs/>
                <w:sz w:val="24"/>
                <w:szCs w:val="24"/>
              </w:rPr>
              <w:t>Стоимость Предложения, руб.</w:t>
            </w:r>
          </w:p>
        </w:tc>
        <w:tc>
          <w:tcPr>
            <w:tcW w:w="5184" w:type="dxa"/>
          </w:tcPr>
          <w:p w:rsidR="004447F6" w:rsidRPr="004447F6" w:rsidRDefault="004447F6" w:rsidP="009E1B20">
            <w:pPr>
              <w:spacing w:line="276" w:lineRule="auto"/>
              <w:ind w:firstLine="0"/>
              <w:rPr>
                <w:bCs/>
                <w:sz w:val="24"/>
                <w:szCs w:val="24"/>
              </w:rPr>
            </w:pPr>
            <w:r w:rsidRPr="004447F6">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(сумму указать цифрами и прописью)</w:t>
            </w: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4447F6">
              <w:rPr>
                <w:b/>
                <w:bCs/>
                <w:sz w:val="24"/>
                <w:szCs w:val="24"/>
              </w:rPr>
              <w:t>кроме того, НДС, руб.</w:t>
            </w:r>
          </w:p>
        </w:tc>
        <w:tc>
          <w:tcPr>
            <w:tcW w:w="5184" w:type="dxa"/>
          </w:tcPr>
          <w:p w:rsidR="004447F6" w:rsidRPr="004447F6" w:rsidRDefault="004447F6" w:rsidP="009E1B20">
            <w:pPr>
              <w:spacing w:line="276" w:lineRule="auto"/>
              <w:ind w:firstLine="0"/>
              <w:rPr>
                <w:bCs/>
                <w:sz w:val="24"/>
                <w:szCs w:val="24"/>
              </w:rPr>
            </w:pPr>
            <w:r w:rsidRPr="004447F6">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(сумма НДС)</w:t>
            </w:r>
          </w:p>
        </w:tc>
      </w:tr>
      <w:tr w:rsidR="004447F6" w:rsidRPr="001F2C0F" w:rsidTr="004447F6">
        <w:trPr>
          <w:cantSplit/>
        </w:trPr>
        <w:tc>
          <w:tcPr>
            <w:tcW w:w="5184" w:type="dxa"/>
          </w:tcPr>
          <w:p w:rsidR="004447F6" w:rsidRPr="001F2C0F" w:rsidRDefault="004447F6" w:rsidP="009E1B20">
            <w:pPr>
              <w:spacing w:line="276" w:lineRule="auto"/>
              <w:ind w:firstLine="0"/>
              <w:rPr>
                <w:b/>
                <w:bCs/>
                <w:sz w:val="24"/>
                <w:szCs w:val="24"/>
              </w:rPr>
            </w:pPr>
            <w:r w:rsidRPr="001F2C0F">
              <w:rPr>
                <w:b/>
                <w:bCs/>
                <w:sz w:val="24"/>
                <w:szCs w:val="24"/>
              </w:rPr>
              <w:t>Итого с НДС, руб.</w:t>
            </w:r>
          </w:p>
        </w:tc>
        <w:tc>
          <w:tcPr>
            <w:tcW w:w="5184" w:type="dxa"/>
          </w:tcPr>
          <w:p w:rsidR="004447F6" w:rsidRPr="001F2C0F" w:rsidRDefault="004447F6" w:rsidP="009E1B20">
            <w:pPr>
              <w:spacing w:line="276" w:lineRule="auto"/>
              <w:ind w:firstLine="0"/>
              <w:rPr>
                <w:bCs/>
                <w:sz w:val="24"/>
                <w:szCs w:val="24"/>
              </w:rPr>
            </w:pPr>
            <w:r w:rsidRPr="001F2C0F">
              <w:rPr>
                <w:bCs/>
                <w:sz w:val="24"/>
                <w:szCs w:val="24"/>
              </w:rPr>
              <w:t>_________________________________________</w:t>
            </w:r>
          </w:p>
          <w:p w:rsidR="004447F6" w:rsidRPr="001F2C0F" w:rsidRDefault="004447F6" w:rsidP="009E1B20">
            <w:pPr>
              <w:spacing w:line="276" w:lineRule="auto"/>
              <w:ind w:firstLine="0"/>
              <w:rPr>
                <w:bCs/>
                <w:sz w:val="24"/>
                <w:szCs w:val="24"/>
              </w:rPr>
            </w:pPr>
            <w:r w:rsidRPr="004447F6">
              <w:rPr>
                <w:bCs/>
                <w:sz w:val="24"/>
                <w:szCs w:val="24"/>
              </w:rPr>
              <w:t>(сумма с учетом НДС)</w:t>
            </w:r>
          </w:p>
        </w:tc>
      </w:tr>
      <w:tr w:rsidR="004447F6" w:rsidRPr="001F2C0F" w:rsidTr="00140B35">
        <w:trPr>
          <w:cantSplit/>
        </w:trPr>
        <w:tc>
          <w:tcPr>
            <w:tcW w:w="5184" w:type="dxa"/>
          </w:tcPr>
          <w:p w:rsidR="004447F6" w:rsidRPr="004447F6" w:rsidRDefault="004447F6" w:rsidP="004447F6">
            <w:pPr>
              <w:spacing w:line="276" w:lineRule="auto"/>
              <w:ind w:firstLine="0"/>
              <w:rPr>
                <w:b/>
                <w:sz w:val="24"/>
                <w:szCs w:val="24"/>
              </w:rPr>
            </w:pPr>
            <w:r w:rsidRPr="004447F6">
              <w:rPr>
                <w:b/>
                <w:sz w:val="24"/>
                <w:szCs w:val="24"/>
              </w:rPr>
              <w:t>лот №</w:t>
            </w:r>
            <w:r>
              <w:rPr>
                <w:b/>
                <w:sz w:val="24"/>
                <w:szCs w:val="24"/>
              </w:rPr>
              <w:t>3</w:t>
            </w:r>
            <w:r w:rsidRPr="004447F6">
              <w:rPr>
                <w:b/>
                <w:sz w:val="24"/>
                <w:szCs w:val="24"/>
              </w:rPr>
              <w:t>:</w:t>
            </w:r>
          </w:p>
          <w:p w:rsidR="004447F6" w:rsidRPr="001F2C0F" w:rsidRDefault="004447F6" w:rsidP="00A101C5">
            <w:pPr>
              <w:spacing w:line="276" w:lineRule="auto"/>
              <w:ind w:firstLine="0"/>
              <w:rPr>
                <w:b/>
                <w:bCs/>
                <w:sz w:val="24"/>
                <w:szCs w:val="24"/>
              </w:rPr>
            </w:pPr>
          </w:p>
        </w:tc>
        <w:tc>
          <w:tcPr>
            <w:tcW w:w="5184" w:type="dxa"/>
          </w:tcPr>
          <w:p w:rsidR="004447F6" w:rsidRPr="001F2C0F" w:rsidRDefault="004447F6" w:rsidP="00A101C5">
            <w:pPr>
              <w:spacing w:line="276" w:lineRule="auto"/>
              <w:ind w:firstLine="0"/>
              <w:rPr>
                <w:bCs/>
                <w:sz w:val="24"/>
                <w:szCs w:val="24"/>
              </w:rPr>
            </w:pPr>
          </w:p>
        </w:tc>
      </w:tr>
      <w:tr w:rsidR="004447F6" w:rsidRPr="001F2C0F" w:rsidTr="00140B35">
        <w:trPr>
          <w:cantSplit/>
        </w:trPr>
        <w:tc>
          <w:tcPr>
            <w:tcW w:w="5184" w:type="dxa"/>
          </w:tcPr>
          <w:p w:rsidR="004447F6" w:rsidRPr="001F2C0F" w:rsidRDefault="004447F6" w:rsidP="004447F6">
            <w:pPr>
              <w:spacing w:line="276" w:lineRule="auto"/>
              <w:ind w:firstLine="0"/>
              <w:rPr>
                <w:b/>
                <w:sz w:val="24"/>
                <w:szCs w:val="24"/>
              </w:rPr>
            </w:pPr>
            <w:r w:rsidRPr="001F2C0F">
              <w:rPr>
                <w:b/>
                <w:sz w:val="24"/>
                <w:szCs w:val="24"/>
              </w:rPr>
              <w:lastRenderedPageBreak/>
              <w:t>Стоимость Предложения, руб.</w:t>
            </w:r>
          </w:p>
        </w:tc>
        <w:tc>
          <w:tcPr>
            <w:tcW w:w="5184" w:type="dxa"/>
          </w:tcPr>
          <w:p w:rsidR="004447F6" w:rsidRPr="001F2C0F" w:rsidRDefault="004447F6" w:rsidP="004447F6">
            <w:pPr>
              <w:spacing w:line="276" w:lineRule="auto"/>
              <w:ind w:firstLine="0"/>
              <w:rPr>
                <w:sz w:val="24"/>
                <w:szCs w:val="24"/>
              </w:rPr>
            </w:pPr>
            <w:r w:rsidRPr="001F2C0F">
              <w:rPr>
                <w:sz w:val="24"/>
                <w:szCs w:val="24"/>
              </w:rPr>
              <w:t>_________________________________________</w:t>
            </w:r>
          </w:p>
          <w:p w:rsidR="004447F6" w:rsidRPr="001F2C0F" w:rsidRDefault="004447F6" w:rsidP="004447F6">
            <w:pPr>
              <w:spacing w:line="276" w:lineRule="auto"/>
              <w:ind w:firstLine="0"/>
              <w:rPr>
                <w:sz w:val="24"/>
                <w:szCs w:val="24"/>
              </w:rPr>
            </w:pPr>
            <w:r w:rsidRPr="001F2C0F">
              <w:rPr>
                <w:sz w:val="24"/>
                <w:szCs w:val="24"/>
                <w:vertAlign w:val="superscript"/>
              </w:rPr>
              <w:t>(сумму указать цифрами и прописью)</w:t>
            </w:r>
          </w:p>
        </w:tc>
      </w:tr>
      <w:tr w:rsidR="004447F6" w:rsidRPr="001F2C0F" w:rsidTr="00C00AE7">
        <w:trPr>
          <w:cantSplit/>
        </w:trPr>
        <w:tc>
          <w:tcPr>
            <w:tcW w:w="5184" w:type="dxa"/>
          </w:tcPr>
          <w:p w:rsidR="004447F6" w:rsidRPr="001F2C0F" w:rsidRDefault="004447F6" w:rsidP="004447F6">
            <w:pPr>
              <w:spacing w:line="276" w:lineRule="auto"/>
              <w:ind w:firstLine="0"/>
              <w:rPr>
                <w:sz w:val="24"/>
                <w:szCs w:val="24"/>
              </w:rPr>
            </w:pPr>
            <w:r w:rsidRPr="001F2C0F">
              <w:rPr>
                <w:sz w:val="24"/>
                <w:szCs w:val="24"/>
              </w:rPr>
              <w:t>кроме того, НДС, руб.</w:t>
            </w:r>
          </w:p>
        </w:tc>
        <w:tc>
          <w:tcPr>
            <w:tcW w:w="5184" w:type="dxa"/>
          </w:tcPr>
          <w:p w:rsidR="004447F6" w:rsidRPr="001F2C0F" w:rsidRDefault="004447F6" w:rsidP="004447F6">
            <w:pPr>
              <w:spacing w:line="276" w:lineRule="auto"/>
              <w:ind w:firstLine="0"/>
              <w:rPr>
                <w:sz w:val="24"/>
                <w:szCs w:val="24"/>
              </w:rPr>
            </w:pPr>
            <w:r w:rsidRPr="001F2C0F">
              <w:rPr>
                <w:sz w:val="24"/>
                <w:szCs w:val="24"/>
              </w:rPr>
              <w:t>_________________________________________</w:t>
            </w:r>
          </w:p>
          <w:p w:rsidR="004447F6" w:rsidRPr="001F2C0F" w:rsidRDefault="004447F6" w:rsidP="004447F6">
            <w:pPr>
              <w:spacing w:line="276" w:lineRule="auto"/>
              <w:ind w:firstLine="0"/>
              <w:rPr>
                <w:sz w:val="24"/>
                <w:szCs w:val="24"/>
              </w:rPr>
            </w:pPr>
            <w:r w:rsidRPr="001F2C0F">
              <w:rPr>
                <w:sz w:val="24"/>
                <w:szCs w:val="24"/>
                <w:vertAlign w:val="superscript"/>
              </w:rPr>
              <w:t>(сумма НДС)</w:t>
            </w:r>
          </w:p>
        </w:tc>
      </w:tr>
      <w:tr w:rsidR="004447F6" w:rsidRPr="001F2C0F" w:rsidTr="00C00AE7">
        <w:trPr>
          <w:cantSplit/>
        </w:trPr>
        <w:tc>
          <w:tcPr>
            <w:tcW w:w="5184" w:type="dxa"/>
          </w:tcPr>
          <w:p w:rsidR="004447F6" w:rsidRPr="001F2C0F" w:rsidRDefault="004447F6" w:rsidP="004447F6">
            <w:pPr>
              <w:spacing w:line="276" w:lineRule="auto"/>
              <w:ind w:firstLine="0"/>
              <w:rPr>
                <w:b/>
                <w:bCs/>
                <w:sz w:val="24"/>
                <w:szCs w:val="24"/>
              </w:rPr>
            </w:pPr>
            <w:r w:rsidRPr="001F2C0F">
              <w:rPr>
                <w:b/>
                <w:bCs/>
                <w:sz w:val="24"/>
                <w:szCs w:val="24"/>
              </w:rPr>
              <w:t>Итого с НДС, руб.</w:t>
            </w:r>
          </w:p>
        </w:tc>
        <w:tc>
          <w:tcPr>
            <w:tcW w:w="5184" w:type="dxa"/>
          </w:tcPr>
          <w:p w:rsidR="004447F6" w:rsidRPr="001F2C0F" w:rsidRDefault="004447F6" w:rsidP="004447F6">
            <w:pPr>
              <w:spacing w:line="276" w:lineRule="auto"/>
              <w:ind w:firstLine="0"/>
              <w:rPr>
                <w:bCs/>
                <w:sz w:val="24"/>
                <w:szCs w:val="24"/>
              </w:rPr>
            </w:pPr>
            <w:r w:rsidRPr="001F2C0F">
              <w:rPr>
                <w:bCs/>
                <w:sz w:val="24"/>
                <w:szCs w:val="24"/>
              </w:rPr>
              <w:t>_________________________________________</w:t>
            </w:r>
          </w:p>
          <w:p w:rsidR="004447F6" w:rsidRPr="001F2C0F" w:rsidRDefault="004447F6" w:rsidP="004447F6">
            <w:pPr>
              <w:spacing w:line="276" w:lineRule="auto"/>
              <w:ind w:firstLine="0"/>
              <w:rPr>
                <w:bCs/>
                <w:sz w:val="24"/>
                <w:szCs w:val="24"/>
              </w:rPr>
            </w:pPr>
            <w:r w:rsidRPr="001F2C0F">
              <w:rPr>
                <w:bCs/>
                <w:sz w:val="24"/>
                <w:szCs w:val="24"/>
                <w:vertAlign w:val="superscript"/>
              </w:rPr>
              <w:t>(сумма с учетом НДС)</w:t>
            </w:r>
          </w:p>
        </w:tc>
      </w:tr>
      <w:tr w:rsidR="004447F6" w:rsidRPr="001F2C0F" w:rsidTr="00C00AE7">
        <w:trPr>
          <w:cantSplit/>
        </w:trPr>
        <w:tc>
          <w:tcPr>
            <w:tcW w:w="5184" w:type="dxa"/>
          </w:tcPr>
          <w:p w:rsidR="004447F6" w:rsidRPr="001F2C0F" w:rsidRDefault="004447F6" w:rsidP="004447F6">
            <w:pPr>
              <w:spacing w:line="276" w:lineRule="auto"/>
              <w:ind w:firstLine="0"/>
              <w:rPr>
                <w:b/>
                <w:bCs/>
                <w:sz w:val="24"/>
                <w:szCs w:val="24"/>
              </w:rPr>
            </w:pPr>
          </w:p>
        </w:tc>
        <w:tc>
          <w:tcPr>
            <w:tcW w:w="5184" w:type="dxa"/>
          </w:tcPr>
          <w:p w:rsidR="004447F6" w:rsidRPr="001F2C0F" w:rsidRDefault="004447F6" w:rsidP="004447F6">
            <w:pPr>
              <w:spacing w:line="276" w:lineRule="auto"/>
              <w:ind w:firstLine="0"/>
              <w:rPr>
                <w:bCs/>
                <w:sz w:val="24"/>
                <w:szCs w:val="24"/>
              </w:rPr>
            </w:pPr>
          </w:p>
        </w:tc>
      </w:tr>
      <w:tr w:rsidR="004447F6" w:rsidRPr="001F2C0F" w:rsidTr="004447F6">
        <w:trPr>
          <w:cantSplit/>
        </w:trPr>
        <w:tc>
          <w:tcPr>
            <w:tcW w:w="5184" w:type="dxa"/>
          </w:tcPr>
          <w:p w:rsidR="004447F6" w:rsidRPr="004447F6" w:rsidRDefault="004447F6" w:rsidP="009E1B20">
            <w:pPr>
              <w:spacing w:line="276" w:lineRule="auto"/>
              <w:ind w:firstLine="0"/>
              <w:rPr>
                <w:b/>
                <w:bCs/>
                <w:sz w:val="24"/>
                <w:szCs w:val="24"/>
              </w:rPr>
            </w:pPr>
            <w:r w:rsidRPr="001F2C0F">
              <w:rPr>
                <w:b/>
                <w:bCs/>
                <w:sz w:val="24"/>
                <w:szCs w:val="24"/>
              </w:rPr>
              <w:t>Срок исполнения договора:</w:t>
            </w:r>
            <w:r w:rsidRPr="004447F6">
              <w:rPr>
                <w:b/>
                <w:bCs/>
                <w:sz w:val="24"/>
                <w:szCs w:val="24"/>
              </w:rPr>
              <w:t xml:space="preserve"> </w:t>
            </w:r>
          </w:p>
        </w:tc>
        <w:tc>
          <w:tcPr>
            <w:tcW w:w="5184" w:type="dxa"/>
          </w:tcPr>
          <w:p w:rsidR="004447F6" w:rsidRPr="004447F6" w:rsidRDefault="004447F6" w:rsidP="009E1B20">
            <w:pPr>
              <w:spacing w:line="276" w:lineRule="auto"/>
              <w:ind w:firstLine="0"/>
              <w:rPr>
                <w:bCs/>
                <w:sz w:val="24"/>
                <w:szCs w:val="24"/>
              </w:rPr>
            </w:pPr>
            <w:r w:rsidRPr="004447F6">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(указать)</w:t>
            </w:r>
          </w:p>
        </w:tc>
      </w:tr>
      <w:tr w:rsidR="004447F6" w:rsidRPr="001F2C0F" w:rsidTr="004447F6">
        <w:trPr>
          <w:cantSplit/>
        </w:trPr>
        <w:tc>
          <w:tcPr>
            <w:tcW w:w="5184" w:type="dxa"/>
          </w:tcPr>
          <w:p w:rsidR="004447F6" w:rsidRPr="001F2C0F" w:rsidRDefault="004447F6" w:rsidP="004447F6">
            <w:pPr>
              <w:spacing w:line="276" w:lineRule="auto"/>
              <w:ind w:firstLine="0"/>
              <w:rPr>
                <w:b/>
                <w:bCs/>
                <w:sz w:val="24"/>
                <w:szCs w:val="24"/>
              </w:rPr>
            </w:pPr>
            <w:r w:rsidRPr="001F2C0F">
              <w:rPr>
                <w:b/>
                <w:bCs/>
                <w:sz w:val="24"/>
                <w:szCs w:val="24"/>
              </w:rPr>
              <w:t>Гарантийный срок:</w:t>
            </w:r>
          </w:p>
          <w:p w:rsidR="004447F6" w:rsidRPr="001F2C0F" w:rsidRDefault="004447F6" w:rsidP="004447F6">
            <w:pPr>
              <w:spacing w:line="276" w:lineRule="auto"/>
              <w:ind w:firstLine="0"/>
              <w:rPr>
                <w:b/>
                <w:bCs/>
                <w:sz w:val="24"/>
                <w:szCs w:val="24"/>
              </w:rPr>
            </w:pPr>
          </w:p>
        </w:tc>
        <w:tc>
          <w:tcPr>
            <w:tcW w:w="5184" w:type="dxa"/>
          </w:tcPr>
          <w:p w:rsidR="004447F6" w:rsidRPr="004447F6"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1F2C0F" w:rsidRDefault="004447F6" w:rsidP="009E1B20">
            <w:pPr>
              <w:spacing w:line="276" w:lineRule="auto"/>
              <w:ind w:firstLine="0"/>
              <w:rPr>
                <w:b/>
                <w:bCs/>
                <w:sz w:val="24"/>
                <w:szCs w:val="24"/>
              </w:rPr>
            </w:pPr>
            <w:r w:rsidRPr="004447F6">
              <w:rPr>
                <w:b/>
                <w:bCs/>
                <w:sz w:val="24"/>
                <w:szCs w:val="24"/>
              </w:rPr>
              <w:t>- на материалы, оборудование, з/ч</w:t>
            </w:r>
            <w:r w:rsidRPr="001F2C0F">
              <w:rPr>
                <w:b/>
                <w:bCs/>
                <w:sz w:val="24"/>
                <w:szCs w:val="24"/>
              </w:rPr>
              <w:t xml:space="preserve"> </w:t>
            </w:r>
          </w:p>
        </w:tc>
        <w:tc>
          <w:tcPr>
            <w:tcW w:w="5184" w:type="dxa"/>
          </w:tcPr>
          <w:p w:rsidR="004447F6" w:rsidRPr="001F2C0F" w:rsidRDefault="004447F6" w:rsidP="009E1B20">
            <w:pPr>
              <w:spacing w:line="276" w:lineRule="auto"/>
              <w:ind w:firstLine="0"/>
              <w:rPr>
                <w:bCs/>
                <w:sz w:val="24"/>
                <w:szCs w:val="24"/>
              </w:rPr>
            </w:pPr>
            <w:r w:rsidRPr="001F2C0F">
              <w:rPr>
                <w:bCs/>
                <w:sz w:val="24"/>
                <w:szCs w:val="24"/>
              </w:rPr>
              <w:t>_________________________________________</w:t>
            </w:r>
          </w:p>
          <w:p w:rsidR="004447F6" w:rsidRPr="004447F6" w:rsidRDefault="004447F6" w:rsidP="009E1B20">
            <w:pPr>
              <w:spacing w:line="276" w:lineRule="auto"/>
              <w:ind w:firstLine="0"/>
              <w:rPr>
                <w:bCs/>
                <w:sz w:val="24"/>
                <w:szCs w:val="24"/>
              </w:rPr>
            </w:pPr>
            <w:r w:rsidRPr="004447F6">
              <w:rPr>
                <w:bCs/>
                <w:sz w:val="24"/>
                <w:szCs w:val="24"/>
              </w:rPr>
              <w:t>(указать)</w:t>
            </w:r>
          </w:p>
          <w:p w:rsidR="004447F6" w:rsidRPr="001F2C0F"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4447F6" w:rsidRDefault="004447F6" w:rsidP="004447F6">
            <w:pPr>
              <w:spacing w:line="276" w:lineRule="auto"/>
              <w:ind w:firstLine="0"/>
              <w:rPr>
                <w:b/>
                <w:bCs/>
                <w:sz w:val="24"/>
                <w:szCs w:val="24"/>
              </w:rPr>
            </w:pPr>
          </w:p>
        </w:tc>
        <w:tc>
          <w:tcPr>
            <w:tcW w:w="5184" w:type="dxa"/>
          </w:tcPr>
          <w:p w:rsidR="004447F6" w:rsidRPr="004447F6" w:rsidRDefault="004447F6" w:rsidP="009E1B20">
            <w:pPr>
              <w:spacing w:line="276" w:lineRule="auto"/>
              <w:ind w:firstLine="0"/>
              <w:rPr>
                <w:bCs/>
                <w:sz w:val="24"/>
                <w:szCs w:val="24"/>
              </w:rPr>
            </w:pPr>
          </w:p>
        </w:tc>
      </w:tr>
      <w:tr w:rsidR="004447F6" w:rsidRPr="001F2C0F" w:rsidTr="004447F6">
        <w:trPr>
          <w:cantSplit/>
        </w:trPr>
        <w:tc>
          <w:tcPr>
            <w:tcW w:w="5184" w:type="dxa"/>
          </w:tcPr>
          <w:p w:rsidR="004447F6" w:rsidRPr="001F2C0F" w:rsidRDefault="004447F6" w:rsidP="009E1B20">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4447F6" w:rsidRPr="001F2C0F" w:rsidRDefault="004447F6" w:rsidP="009E1B20">
            <w:pPr>
              <w:spacing w:line="276" w:lineRule="auto"/>
              <w:ind w:firstLine="0"/>
              <w:rPr>
                <w:bCs/>
                <w:sz w:val="24"/>
                <w:szCs w:val="24"/>
              </w:rPr>
            </w:pPr>
            <w:r w:rsidRPr="001F2C0F">
              <w:rPr>
                <w:bCs/>
                <w:sz w:val="24"/>
                <w:szCs w:val="24"/>
              </w:rPr>
              <w:t>_________________________________________</w:t>
            </w:r>
          </w:p>
          <w:p w:rsidR="004447F6" w:rsidRPr="001F2C0F" w:rsidRDefault="004447F6" w:rsidP="009E1B20">
            <w:pPr>
              <w:spacing w:line="276" w:lineRule="auto"/>
              <w:ind w:firstLine="0"/>
              <w:rPr>
                <w:bCs/>
                <w:sz w:val="24"/>
                <w:szCs w:val="24"/>
              </w:rPr>
            </w:pPr>
            <w:r w:rsidRPr="004447F6">
              <w:rPr>
                <w:bCs/>
                <w:sz w:val="24"/>
                <w:szCs w:val="24"/>
              </w:rPr>
              <w:t>(да/нет)</w:t>
            </w:r>
          </w:p>
        </w:tc>
      </w:tr>
      <w:tr w:rsidR="004447F6" w:rsidRPr="001F2C0F" w:rsidTr="00C00AE7">
        <w:trPr>
          <w:cantSplit/>
        </w:trPr>
        <w:tc>
          <w:tcPr>
            <w:tcW w:w="5184" w:type="dxa"/>
          </w:tcPr>
          <w:p w:rsidR="004447F6" w:rsidRPr="001F2C0F" w:rsidRDefault="004447F6" w:rsidP="004447F6">
            <w:pPr>
              <w:spacing w:line="276" w:lineRule="auto"/>
              <w:ind w:firstLine="0"/>
              <w:jc w:val="left"/>
              <w:rPr>
                <w:sz w:val="24"/>
                <w:szCs w:val="24"/>
              </w:rPr>
            </w:pPr>
          </w:p>
        </w:tc>
        <w:tc>
          <w:tcPr>
            <w:tcW w:w="5184" w:type="dxa"/>
          </w:tcPr>
          <w:p w:rsidR="004447F6" w:rsidRPr="001F2C0F" w:rsidRDefault="004447F6" w:rsidP="004447F6">
            <w:pPr>
              <w:spacing w:line="276" w:lineRule="auto"/>
              <w:ind w:firstLine="0"/>
              <w:rPr>
                <w:sz w:val="24"/>
                <w:szCs w:val="24"/>
                <w:vertAlign w:val="superscript"/>
              </w:rPr>
            </w:pPr>
          </w:p>
        </w:tc>
      </w:tr>
      <w:tr w:rsidR="004447F6" w:rsidRPr="001F2C0F" w:rsidTr="00C00AE7">
        <w:trPr>
          <w:cantSplit/>
        </w:trPr>
        <w:tc>
          <w:tcPr>
            <w:tcW w:w="5184" w:type="dxa"/>
          </w:tcPr>
          <w:p w:rsidR="004447F6" w:rsidRPr="001F2C0F" w:rsidRDefault="004447F6" w:rsidP="004447F6">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4447F6" w:rsidRPr="001F2C0F" w:rsidRDefault="004447F6" w:rsidP="004447F6">
            <w:pPr>
              <w:spacing w:line="276" w:lineRule="auto"/>
              <w:ind w:firstLine="0"/>
              <w:rPr>
                <w:sz w:val="24"/>
                <w:szCs w:val="24"/>
              </w:rPr>
            </w:pPr>
            <w:r w:rsidRPr="001F2C0F">
              <w:rPr>
                <w:sz w:val="24"/>
                <w:szCs w:val="24"/>
              </w:rPr>
              <w:t>_________________________________________</w:t>
            </w:r>
          </w:p>
          <w:p w:rsidR="004447F6" w:rsidRPr="001F2C0F" w:rsidRDefault="004447F6" w:rsidP="004447F6">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6E7762" w:rsidRPr="001F2C0F">
        <w:rPr>
          <w:color w:val="000000"/>
          <w:sz w:val="24"/>
          <w:szCs w:val="24"/>
        </w:rPr>
        <w:t>График поставки товара  (форма</w:t>
      </w:r>
      <w:r w:rsidR="006E776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E7762" w:rsidRPr="006E7762">
        <w:rPr>
          <w:color w:val="000000"/>
          <w:sz w:val="24"/>
          <w:szCs w:val="24"/>
        </w:rPr>
        <w:t>Анкета Участника (форма 5</w:t>
      </w:r>
      <w:r w:rsidR="006E7762" w:rsidRPr="006E776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E7762" w:rsidRPr="006E7762">
        <w:rPr>
          <w:color w:val="000000"/>
          <w:sz w:val="24"/>
          <w:szCs w:val="24"/>
        </w:rPr>
        <w:t>Справка о перечне и годовых объемах выполнения аналогичных договоров (форма 6</w:t>
      </w:r>
      <w:r w:rsidR="006E7762" w:rsidRPr="006E776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 листах.</w:t>
      </w: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E776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4447F6" w:rsidRDefault="004447F6" w:rsidP="00537601">
      <w:pPr>
        <w:tabs>
          <w:tab w:val="left" w:pos="9214"/>
          <w:tab w:val="left" w:pos="9356"/>
        </w:tabs>
        <w:spacing w:line="240" w:lineRule="auto"/>
        <w:ind w:right="-365" w:firstLine="0"/>
        <w:rPr>
          <w:b/>
          <w:color w:val="000000"/>
          <w:sz w:val="24"/>
          <w:szCs w:val="24"/>
        </w:rPr>
      </w:pPr>
      <w:r w:rsidRPr="004447F6">
        <w:rPr>
          <w:b/>
          <w:color w:val="000000"/>
          <w:sz w:val="24"/>
          <w:szCs w:val="24"/>
        </w:rPr>
        <w:t>Лот №1:</w:t>
      </w: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4447F6" w:rsidRDefault="004447F6" w:rsidP="00D35A17">
            <w:pPr>
              <w:spacing w:line="240" w:lineRule="auto"/>
              <w:ind w:left="-108" w:right="-108" w:firstLine="0"/>
              <w:rPr>
                <w:i/>
                <w:color w:val="000000"/>
                <w:sz w:val="24"/>
                <w:szCs w:val="24"/>
              </w:rPr>
            </w:pPr>
          </w:p>
          <w:p w:rsidR="004447F6" w:rsidRPr="004447F6" w:rsidRDefault="004447F6" w:rsidP="004447F6">
            <w:pPr>
              <w:tabs>
                <w:tab w:val="left" w:pos="9214"/>
                <w:tab w:val="left" w:pos="9356"/>
              </w:tabs>
              <w:spacing w:line="240" w:lineRule="auto"/>
              <w:ind w:right="-365" w:firstLine="0"/>
              <w:rPr>
                <w:b/>
                <w:color w:val="000000"/>
                <w:sz w:val="24"/>
                <w:szCs w:val="24"/>
              </w:rPr>
            </w:pPr>
            <w:r w:rsidRPr="004447F6">
              <w:rPr>
                <w:b/>
                <w:color w:val="000000"/>
                <w:sz w:val="24"/>
                <w:szCs w:val="24"/>
              </w:rPr>
              <w:t>Лот №</w:t>
            </w:r>
            <w:r>
              <w:rPr>
                <w:b/>
                <w:color w:val="000000"/>
                <w:sz w:val="24"/>
                <w:szCs w:val="24"/>
              </w:rPr>
              <w:t>2</w:t>
            </w:r>
            <w:r w:rsidRPr="004447F6">
              <w:rPr>
                <w:b/>
                <w:color w:val="000000"/>
                <w:sz w:val="24"/>
                <w:szCs w:val="24"/>
              </w:rPr>
              <w:t>:</w:t>
            </w:r>
          </w:p>
          <w:tbl>
            <w:tblPr>
              <w:tblW w:w="10377" w:type="dxa"/>
              <w:tblLayout w:type="fixed"/>
              <w:tblCellMar>
                <w:left w:w="30" w:type="dxa"/>
                <w:right w:w="30" w:type="dxa"/>
              </w:tblCellMar>
              <w:tblLook w:val="0000" w:firstRow="0" w:lastRow="0" w:firstColumn="0" w:lastColumn="0" w:noHBand="0" w:noVBand="0"/>
            </w:tblPr>
            <w:tblGrid>
              <w:gridCol w:w="540"/>
              <w:gridCol w:w="2579"/>
              <w:gridCol w:w="1560"/>
              <w:gridCol w:w="1305"/>
              <w:gridCol w:w="581"/>
              <w:gridCol w:w="709"/>
              <w:gridCol w:w="1620"/>
              <w:gridCol w:w="1477"/>
              <w:gridCol w:w="6"/>
            </w:tblGrid>
            <w:tr w:rsidR="004447F6" w:rsidRPr="001F2C0F" w:rsidTr="004447F6">
              <w:trPr>
                <w:trHeight w:val="542"/>
              </w:trPr>
              <w:tc>
                <w:tcPr>
                  <w:tcW w:w="10377" w:type="dxa"/>
                  <w:gridSpan w:val="9"/>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10" w:right="2" w:hanging="540"/>
                    <w:rPr>
                      <w:b/>
                      <w:color w:val="000000"/>
                      <w:sz w:val="24"/>
                      <w:szCs w:val="24"/>
                    </w:rPr>
                  </w:pPr>
                  <w:r w:rsidRPr="001F2C0F">
                    <w:rPr>
                      <w:b/>
                      <w:bCs/>
                      <w:sz w:val="24"/>
                      <w:szCs w:val="24"/>
                    </w:rPr>
                    <w:t>Таблица 1.</w:t>
                  </w:r>
                </w:p>
              </w:tc>
            </w:tr>
            <w:tr w:rsidR="004447F6" w:rsidRPr="001F2C0F" w:rsidTr="004447F6">
              <w:trPr>
                <w:gridAfter w:val="1"/>
                <w:wAfter w:w="6" w:type="dxa"/>
                <w:trHeight w:val="542"/>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w:t>
                  </w:r>
                </w:p>
                <w:p w:rsidR="004447F6" w:rsidRPr="001F2C0F" w:rsidRDefault="004447F6" w:rsidP="004447F6">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Марка, Типоразмер и т.п.</w:t>
                  </w: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4447F6" w:rsidRPr="001F2C0F" w:rsidRDefault="004447F6" w:rsidP="004447F6">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3" w:right="2" w:firstLine="0"/>
                    <w:rPr>
                      <w:b/>
                      <w:color w:val="000000"/>
                      <w:sz w:val="24"/>
                      <w:szCs w:val="24"/>
                    </w:rPr>
                  </w:pPr>
                  <w:r w:rsidRPr="001F2C0F">
                    <w:rPr>
                      <w:b/>
                      <w:color w:val="000000"/>
                      <w:sz w:val="24"/>
                      <w:szCs w:val="24"/>
                    </w:rPr>
                    <w:t>Сумма без НДС, руб.</w:t>
                  </w: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305"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305"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4447F6" w:rsidRPr="001F2C0F" w:rsidRDefault="004447F6" w:rsidP="004447F6">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305"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305"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bl>
          <w:p w:rsidR="004447F6" w:rsidRDefault="004447F6" w:rsidP="00D35A17">
            <w:pPr>
              <w:spacing w:line="240" w:lineRule="auto"/>
              <w:ind w:left="-108" w:right="-108" w:firstLine="0"/>
              <w:rPr>
                <w:i/>
                <w:color w:val="000000"/>
                <w:sz w:val="24"/>
                <w:szCs w:val="24"/>
              </w:rPr>
            </w:pPr>
          </w:p>
          <w:p w:rsidR="004447F6" w:rsidRPr="004447F6" w:rsidRDefault="004447F6" w:rsidP="004447F6">
            <w:pPr>
              <w:tabs>
                <w:tab w:val="left" w:pos="9214"/>
                <w:tab w:val="left" w:pos="9356"/>
              </w:tabs>
              <w:spacing w:line="240" w:lineRule="auto"/>
              <w:ind w:right="-365" w:firstLine="0"/>
              <w:rPr>
                <w:b/>
                <w:color w:val="000000"/>
                <w:sz w:val="24"/>
                <w:szCs w:val="24"/>
              </w:rPr>
            </w:pPr>
            <w:r w:rsidRPr="004447F6">
              <w:rPr>
                <w:b/>
                <w:color w:val="000000"/>
                <w:sz w:val="24"/>
                <w:szCs w:val="24"/>
              </w:rPr>
              <w:t xml:space="preserve">Лот </w:t>
            </w:r>
            <w:r>
              <w:rPr>
                <w:b/>
                <w:color w:val="000000"/>
                <w:sz w:val="24"/>
                <w:szCs w:val="24"/>
              </w:rPr>
              <w:t>№3</w:t>
            </w:r>
            <w:r w:rsidRPr="004447F6">
              <w:rPr>
                <w:b/>
                <w:color w:val="000000"/>
                <w:sz w:val="24"/>
                <w:szCs w:val="24"/>
              </w:rPr>
              <w:t>:</w:t>
            </w:r>
          </w:p>
          <w:tbl>
            <w:tblPr>
              <w:tblW w:w="10519" w:type="dxa"/>
              <w:tblLayout w:type="fixed"/>
              <w:tblCellMar>
                <w:left w:w="30" w:type="dxa"/>
                <w:right w:w="30" w:type="dxa"/>
              </w:tblCellMar>
              <w:tblLook w:val="0000" w:firstRow="0" w:lastRow="0" w:firstColumn="0" w:lastColumn="0" w:noHBand="0" w:noVBand="0"/>
            </w:tblPr>
            <w:tblGrid>
              <w:gridCol w:w="540"/>
              <w:gridCol w:w="2579"/>
              <w:gridCol w:w="1560"/>
              <w:gridCol w:w="1447"/>
              <w:gridCol w:w="581"/>
              <w:gridCol w:w="709"/>
              <w:gridCol w:w="1620"/>
              <w:gridCol w:w="1477"/>
              <w:gridCol w:w="6"/>
            </w:tblGrid>
            <w:tr w:rsidR="004447F6" w:rsidRPr="001F2C0F" w:rsidTr="004447F6">
              <w:trPr>
                <w:trHeight w:val="542"/>
              </w:trPr>
              <w:tc>
                <w:tcPr>
                  <w:tcW w:w="10519" w:type="dxa"/>
                  <w:gridSpan w:val="9"/>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10" w:right="2" w:hanging="540"/>
                    <w:rPr>
                      <w:b/>
                      <w:color w:val="000000"/>
                      <w:sz w:val="24"/>
                      <w:szCs w:val="24"/>
                    </w:rPr>
                  </w:pPr>
                  <w:r w:rsidRPr="001F2C0F">
                    <w:rPr>
                      <w:b/>
                      <w:bCs/>
                      <w:sz w:val="24"/>
                      <w:szCs w:val="24"/>
                    </w:rPr>
                    <w:t>Таблица 1.</w:t>
                  </w:r>
                </w:p>
              </w:tc>
            </w:tr>
            <w:tr w:rsidR="004447F6" w:rsidRPr="001F2C0F" w:rsidTr="004447F6">
              <w:trPr>
                <w:gridAfter w:val="1"/>
                <w:wAfter w:w="6" w:type="dxa"/>
                <w:trHeight w:val="542"/>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w:t>
                  </w:r>
                </w:p>
                <w:p w:rsidR="004447F6" w:rsidRPr="001F2C0F" w:rsidRDefault="004447F6" w:rsidP="004447F6">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Марка, Типоразмер и т.п.</w:t>
                  </w: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4447F6" w:rsidRPr="001F2C0F" w:rsidRDefault="004447F6" w:rsidP="004447F6">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3" w:right="2" w:firstLine="0"/>
                    <w:rPr>
                      <w:b/>
                      <w:color w:val="000000"/>
                      <w:sz w:val="24"/>
                      <w:szCs w:val="24"/>
                    </w:rPr>
                  </w:pPr>
                  <w:r w:rsidRPr="001F2C0F">
                    <w:rPr>
                      <w:b/>
                      <w:color w:val="000000"/>
                      <w:sz w:val="24"/>
                      <w:szCs w:val="24"/>
                    </w:rPr>
                    <w:t>Сумма без НДС, руб.</w:t>
                  </w: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1447"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4447F6" w:rsidRPr="001F2C0F" w:rsidRDefault="004447F6" w:rsidP="004447F6">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4447F6" w:rsidRPr="001F2C0F" w:rsidRDefault="004447F6" w:rsidP="004447F6">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4447F6" w:rsidRPr="001F2C0F" w:rsidRDefault="004447F6" w:rsidP="004447F6">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4447F6" w:rsidRPr="001F2C0F" w:rsidRDefault="004447F6" w:rsidP="004447F6">
                  <w:pPr>
                    <w:spacing w:line="240" w:lineRule="auto"/>
                    <w:ind w:left="3" w:right="2"/>
                    <w:jc w:val="center"/>
                    <w:rPr>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447"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4447F6" w:rsidRPr="001F2C0F" w:rsidRDefault="004447F6" w:rsidP="004447F6">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447"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r w:rsidR="004447F6" w:rsidRPr="001F2C0F" w:rsidTr="004447F6">
              <w:trPr>
                <w:gridAfter w:val="1"/>
                <w:wAfter w:w="6" w:type="dxa"/>
                <w:trHeight w:val="250"/>
              </w:trPr>
              <w:tc>
                <w:tcPr>
                  <w:tcW w:w="540" w:type="dxa"/>
                  <w:tcBorders>
                    <w:top w:val="single" w:sz="6" w:space="0" w:color="auto"/>
                    <w:left w:val="single" w:sz="6" w:space="0" w:color="auto"/>
                    <w:bottom w:val="single" w:sz="6" w:space="0" w:color="auto"/>
                  </w:tcBorders>
                </w:tcPr>
                <w:p w:rsidR="004447F6" w:rsidRPr="001F2C0F" w:rsidRDefault="004447F6" w:rsidP="004447F6">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4447F6" w:rsidRPr="001F2C0F" w:rsidRDefault="004447F6" w:rsidP="004447F6">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1447" w:type="dxa"/>
                  <w:tcBorders>
                    <w:top w:val="single" w:sz="6" w:space="0" w:color="auto"/>
                    <w:bottom w:val="single" w:sz="6" w:space="0" w:color="auto"/>
                  </w:tcBorders>
                </w:tcPr>
                <w:p w:rsidR="004447F6" w:rsidRPr="001F2C0F" w:rsidRDefault="004447F6" w:rsidP="004447F6">
                  <w:pPr>
                    <w:spacing w:line="240" w:lineRule="auto"/>
                    <w:jc w:val="center"/>
                    <w:rPr>
                      <w:b/>
                      <w:color w:val="000000"/>
                      <w:sz w:val="24"/>
                      <w:szCs w:val="24"/>
                    </w:rPr>
                  </w:pPr>
                </w:p>
              </w:tc>
              <w:tc>
                <w:tcPr>
                  <w:tcW w:w="581" w:type="dxa"/>
                  <w:tcBorders>
                    <w:top w:val="single" w:sz="6" w:space="0" w:color="auto"/>
                    <w:bottom w:val="single" w:sz="6" w:space="0" w:color="auto"/>
                  </w:tcBorders>
                </w:tcPr>
                <w:p w:rsidR="004447F6" w:rsidRPr="001F2C0F" w:rsidRDefault="004447F6" w:rsidP="004447F6">
                  <w:pPr>
                    <w:spacing w:line="240" w:lineRule="auto"/>
                    <w:jc w:val="right"/>
                    <w:rPr>
                      <w:b/>
                      <w:color w:val="000000"/>
                      <w:sz w:val="24"/>
                      <w:szCs w:val="24"/>
                    </w:rPr>
                  </w:pPr>
                </w:p>
              </w:tc>
              <w:tc>
                <w:tcPr>
                  <w:tcW w:w="709" w:type="dxa"/>
                  <w:tcBorders>
                    <w:top w:val="single" w:sz="6" w:space="0" w:color="auto"/>
                    <w:bottom w:val="single" w:sz="6" w:space="0" w:color="auto"/>
                  </w:tcBorders>
                </w:tcPr>
                <w:p w:rsidR="004447F6" w:rsidRPr="001F2C0F" w:rsidRDefault="004447F6" w:rsidP="004447F6">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4447F6" w:rsidRPr="001F2C0F" w:rsidRDefault="004447F6" w:rsidP="004447F6">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4447F6" w:rsidRPr="001F2C0F" w:rsidRDefault="004447F6" w:rsidP="004447F6">
                  <w:pPr>
                    <w:spacing w:line="240" w:lineRule="auto"/>
                    <w:ind w:left="3" w:right="2"/>
                    <w:jc w:val="center"/>
                    <w:rPr>
                      <w:b/>
                      <w:color w:val="000000"/>
                      <w:sz w:val="24"/>
                      <w:szCs w:val="24"/>
                    </w:rPr>
                  </w:pPr>
                </w:p>
              </w:tc>
            </w:tr>
          </w:tbl>
          <w:p w:rsidR="004447F6" w:rsidRDefault="004447F6" w:rsidP="00D35A17">
            <w:pPr>
              <w:spacing w:line="240" w:lineRule="auto"/>
              <w:ind w:left="-108" w:right="-108" w:firstLine="0"/>
              <w:rPr>
                <w:i/>
                <w:color w:val="000000"/>
                <w:sz w:val="24"/>
                <w:szCs w:val="24"/>
              </w:rPr>
            </w:pPr>
          </w:p>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lastRenderedPageBreak/>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6E776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lastRenderedPageBreak/>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A91" w:rsidRDefault="00293A91">
      <w:r>
        <w:separator/>
      </w:r>
    </w:p>
  </w:endnote>
  <w:endnote w:type="continuationSeparator" w:id="0">
    <w:p w:rsidR="00293A91" w:rsidRDefault="0029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390215">
          <w:rPr>
            <w:noProof/>
          </w:rPr>
          <w:t>3</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A91" w:rsidRDefault="00293A91">
      <w:r>
        <w:separator/>
      </w:r>
    </w:p>
  </w:footnote>
  <w:footnote w:type="continuationSeparator" w:id="0">
    <w:p w:rsidR="00293A91" w:rsidRDefault="0029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91"/>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215"/>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7F6"/>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762"/>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2D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2A41"/>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8E6"/>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3D14"/>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038"/>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31F"/>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74B32"/>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B5791-F33D-4F7C-A703-F61E189B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33</Pages>
  <Words>5250</Words>
  <Characters>29925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35105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27</cp:revision>
  <cp:lastPrinted>2015-09-02T13:01:00Z</cp:lastPrinted>
  <dcterms:created xsi:type="dcterms:W3CDTF">2015-10-02T10:05:00Z</dcterms:created>
  <dcterms:modified xsi:type="dcterms:W3CDTF">2019-10-17T05:19:00Z</dcterms:modified>
</cp:coreProperties>
</file>